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16E8" w14:textId="3EC3417D" w:rsidR="00535156" w:rsidRPr="006E61B6" w:rsidRDefault="006E61B6" w:rsidP="006E61B6">
      <w:pPr>
        <w:spacing w:before="15"/>
        <w:jc w:val="both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sz w:val="22"/>
          <w:szCs w:val="22"/>
        </w:rPr>
        <w:t>Wilfred Bush</w:t>
      </w:r>
    </w:p>
    <w:p w14:paraId="147401DB" w14:textId="77777777" w:rsidR="006E61B6" w:rsidRPr="006E61B6" w:rsidRDefault="006E61B6" w:rsidP="006E61B6">
      <w:pPr>
        <w:ind w:right="4525"/>
        <w:rPr>
          <w:rFonts w:asciiTheme="minorHAnsi" w:hAnsiTheme="minorHAnsi" w:cstheme="minorHAnsi"/>
          <w:bCs/>
          <w:sz w:val="22"/>
          <w:szCs w:val="22"/>
        </w:rPr>
      </w:pP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bCs/>
          <w:sz w:val="22"/>
          <w:szCs w:val="22"/>
        </w:rPr>
        <w:t>d</w:t>
      </w: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bCs/>
          <w:sz w:val="22"/>
          <w:szCs w:val="22"/>
        </w:rPr>
        <w:t xml:space="preserve">ress </w:t>
      </w: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bCs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bCs/>
          <w:sz w:val="22"/>
          <w:szCs w:val="22"/>
        </w:rPr>
        <w:t xml:space="preserve">y, </w:t>
      </w:r>
    </w:p>
    <w:p w14:paraId="2E0D919E" w14:textId="77777777" w:rsidR="006E61B6" w:rsidRPr="006E61B6" w:rsidRDefault="006E61B6" w:rsidP="006E61B6">
      <w:pPr>
        <w:ind w:right="4525"/>
        <w:rPr>
          <w:rFonts w:asciiTheme="minorHAnsi" w:hAnsiTheme="minorHAnsi" w:cstheme="minorHAnsi"/>
          <w:bCs/>
          <w:sz w:val="22"/>
          <w:szCs w:val="22"/>
        </w:rPr>
      </w:pPr>
      <w:r w:rsidRPr="006E61B6">
        <w:rPr>
          <w:rFonts w:asciiTheme="minorHAnsi" w:hAnsiTheme="minorHAnsi" w:cstheme="minorHAnsi"/>
          <w:bCs/>
          <w:spacing w:val="-3"/>
          <w:sz w:val="22"/>
          <w:szCs w:val="22"/>
        </w:rPr>
        <w:t>S</w:t>
      </w:r>
      <w:r w:rsidRPr="006E61B6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bCs/>
          <w:sz w:val="22"/>
          <w:szCs w:val="22"/>
        </w:rPr>
        <w:t>a</w:t>
      </w:r>
      <w:r w:rsidRPr="006E61B6">
        <w:rPr>
          <w:rFonts w:asciiTheme="minorHAnsi" w:hAnsiTheme="minorHAnsi" w:cstheme="minorHAnsi"/>
          <w:bCs/>
          <w:spacing w:val="-2"/>
          <w:sz w:val="22"/>
          <w:szCs w:val="22"/>
        </w:rPr>
        <w:t>t</w:t>
      </w:r>
      <w:r w:rsidRPr="006E61B6">
        <w:rPr>
          <w:rFonts w:asciiTheme="minorHAnsi" w:hAnsiTheme="minorHAnsi" w:cstheme="minorHAnsi"/>
          <w:bCs/>
          <w:sz w:val="22"/>
          <w:szCs w:val="22"/>
        </w:rPr>
        <w:t xml:space="preserve">e, </w:t>
      </w:r>
      <w:r w:rsidRPr="006E61B6">
        <w:rPr>
          <w:rFonts w:asciiTheme="minorHAnsi" w:hAnsiTheme="minorHAnsi" w:cstheme="minorHAnsi"/>
          <w:bCs/>
          <w:spacing w:val="-3"/>
          <w:sz w:val="22"/>
          <w:szCs w:val="22"/>
        </w:rPr>
        <w:t>Z</w:t>
      </w:r>
      <w:r w:rsidRPr="006E61B6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bCs/>
          <w:sz w:val="22"/>
          <w:szCs w:val="22"/>
        </w:rPr>
        <w:t xml:space="preserve">p </w:t>
      </w:r>
    </w:p>
    <w:p w14:paraId="6E12BD9F" w14:textId="599821A7" w:rsidR="00535156" w:rsidRPr="006E61B6" w:rsidRDefault="006E61B6" w:rsidP="006E61B6">
      <w:pPr>
        <w:ind w:right="4525"/>
        <w:rPr>
          <w:rFonts w:asciiTheme="minorHAnsi" w:hAnsiTheme="minorHAnsi" w:cstheme="minorHAnsi"/>
          <w:bCs/>
          <w:sz w:val="22"/>
          <w:szCs w:val="22"/>
        </w:rPr>
      </w:pPr>
      <w:r w:rsidRPr="006E61B6">
        <w:rPr>
          <w:rFonts w:asciiTheme="minorHAnsi" w:hAnsiTheme="minorHAnsi" w:cstheme="minorHAnsi"/>
          <w:bCs/>
          <w:spacing w:val="2"/>
          <w:sz w:val="22"/>
          <w:szCs w:val="22"/>
        </w:rPr>
        <w:t>P</w:t>
      </w:r>
      <w:r w:rsidRPr="006E61B6">
        <w:rPr>
          <w:rFonts w:asciiTheme="minorHAnsi" w:hAnsiTheme="minorHAnsi" w:cstheme="minorHAnsi"/>
          <w:bCs/>
          <w:sz w:val="22"/>
          <w:szCs w:val="22"/>
        </w:rPr>
        <w:t>ho</w:t>
      </w:r>
      <w:r w:rsidRPr="006E61B6">
        <w:rPr>
          <w:rFonts w:asciiTheme="minorHAnsi" w:hAnsiTheme="minorHAnsi" w:cstheme="minorHAnsi"/>
          <w:bCs/>
          <w:spacing w:val="-3"/>
          <w:sz w:val="22"/>
          <w:szCs w:val="22"/>
        </w:rPr>
        <w:t>n</w:t>
      </w:r>
      <w:r w:rsidRPr="006E61B6">
        <w:rPr>
          <w:rFonts w:asciiTheme="minorHAnsi" w:hAnsiTheme="minorHAnsi" w:cstheme="minorHAnsi"/>
          <w:bCs/>
          <w:sz w:val="22"/>
          <w:szCs w:val="22"/>
        </w:rPr>
        <w:t>e N</w:t>
      </w: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u</w:t>
      </w:r>
      <w:r w:rsidRPr="006E61B6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6E61B6">
        <w:rPr>
          <w:rFonts w:asciiTheme="minorHAnsi" w:hAnsiTheme="minorHAnsi" w:cstheme="minorHAnsi"/>
          <w:bCs/>
          <w:sz w:val="22"/>
          <w:szCs w:val="22"/>
        </w:rPr>
        <w:t>b</w:t>
      </w:r>
      <w:r w:rsidRPr="006E61B6">
        <w:rPr>
          <w:rFonts w:asciiTheme="minorHAnsi" w:hAnsiTheme="minorHAnsi" w:cstheme="minorHAnsi"/>
          <w:bCs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bCs/>
          <w:sz w:val="22"/>
          <w:szCs w:val="22"/>
        </w:rPr>
        <w:t xml:space="preserve">r </w:t>
      </w: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6E61B6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6E61B6">
        <w:rPr>
          <w:rFonts w:asciiTheme="minorHAnsi" w:hAnsiTheme="minorHAnsi" w:cstheme="minorHAnsi"/>
          <w:bCs/>
          <w:sz w:val="22"/>
          <w:szCs w:val="22"/>
        </w:rPr>
        <w:t>a</w:t>
      </w:r>
      <w:r w:rsidRPr="006E61B6">
        <w:rPr>
          <w:rFonts w:asciiTheme="minorHAnsi" w:hAnsiTheme="minorHAnsi" w:cstheme="minorHAnsi"/>
          <w:bCs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bCs/>
          <w:sz w:val="22"/>
          <w:szCs w:val="22"/>
        </w:rPr>
        <w:t>l</w:t>
      </w:r>
    </w:p>
    <w:p w14:paraId="32B3F208" w14:textId="77777777" w:rsidR="00535156" w:rsidRPr="006E61B6" w:rsidRDefault="00535156" w:rsidP="006E61B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88F45D" w14:textId="4F7DB789" w:rsidR="00535156" w:rsidRPr="006E61B6" w:rsidRDefault="006E61B6" w:rsidP="006E61B6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6E61B6">
        <w:rPr>
          <w:rFonts w:asciiTheme="minorHAnsi" w:hAnsiTheme="minorHAnsi" w:cstheme="minorHAnsi"/>
          <w:b/>
          <w:sz w:val="22"/>
          <w:szCs w:val="22"/>
        </w:rPr>
        <w:t>I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z w:val="22"/>
          <w:szCs w:val="22"/>
        </w:rPr>
        <w:t>N</w:t>
      </w:r>
    </w:p>
    <w:p w14:paraId="10135653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cade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 Fa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 xml:space="preserve">,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de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 xml:space="preserve">.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 xml:space="preserve">e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ded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6E61B6">
        <w:rPr>
          <w:rFonts w:asciiTheme="minorHAnsi" w:hAnsiTheme="minorHAnsi" w:cstheme="minorHAnsi"/>
          <w:sz w:val="22"/>
          <w:szCs w:val="22"/>
        </w:rPr>
        <w:t>, S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.</w:t>
      </w:r>
    </w:p>
    <w:p w14:paraId="50E36D04" w14:textId="77777777" w:rsidR="00535156" w:rsidRPr="006E61B6" w:rsidRDefault="006E61B6" w:rsidP="006E61B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cade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 Fa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 xml:space="preserve">,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6E61B6">
        <w:rPr>
          <w:rFonts w:asciiTheme="minorHAnsi" w:hAnsiTheme="minorHAnsi" w:cstheme="minorHAnsi"/>
          <w:sz w:val="22"/>
          <w:szCs w:val="22"/>
        </w:rPr>
        <w:t>e.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de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)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Po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adua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E61B6">
        <w:rPr>
          <w:rFonts w:asciiTheme="minorHAnsi" w:hAnsiTheme="minorHAnsi" w:cstheme="minorHAnsi"/>
          <w:sz w:val="22"/>
          <w:szCs w:val="22"/>
        </w:rPr>
        <w:t>dency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p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 xml:space="preserve">, 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nal</w:t>
      </w:r>
    </w:p>
    <w:p w14:paraId="3FDA1B81" w14:textId="77777777" w:rsidR="00535156" w:rsidRPr="006E61B6" w:rsidRDefault="006E61B6" w:rsidP="006E61B6">
      <w:pPr>
        <w:spacing w:before="1"/>
        <w:ind w:left="784" w:right="7065"/>
        <w:jc w:val="center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ed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e 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 xml:space="preserve">d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en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og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.</w:t>
      </w:r>
    </w:p>
    <w:p w14:paraId="2D5DF0AB" w14:textId="77777777" w:rsidR="00535156" w:rsidRPr="006E61B6" w:rsidRDefault="006E61B6" w:rsidP="006E61B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Sch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 xml:space="preserve">,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ed)</w:t>
      </w:r>
      <w:r w:rsidRPr="006E61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ne.</w:t>
      </w:r>
    </w:p>
    <w:p w14:paraId="07E68A92" w14:textId="77777777" w:rsidR="00535156" w:rsidRPr="006E61B6" w:rsidRDefault="00535156" w:rsidP="006E61B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4B54CD5" w14:textId="24F6D38B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z w:val="22"/>
          <w:szCs w:val="22"/>
        </w:rPr>
        <w:t>W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6E61B6">
        <w:rPr>
          <w:rFonts w:asciiTheme="minorHAnsi" w:hAnsiTheme="minorHAnsi" w:cstheme="minorHAnsi"/>
          <w:b/>
          <w:sz w:val="22"/>
          <w:szCs w:val="22"/>
        </w:rPr>
        <w:t>K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6E61B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6E61B6">
        <w:rPr>
          <w:rFonts w:asciiTheme="minorHAnsi" w:hAnsiTheme="minorHAnsi" w:cstheme="minorHAnsi"/>
          <w:b/>
          <w:sz w:val="22"/>
          <w:szCs w:val="22"/>
        </w:rPr>
        <w:t>IE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6E61B6">
        <w:rPr>
          <w:rFonts w:asciiTheme="minorHAnsi" w:hAnsiTheme="minorHAnsi" w:cstheme="minorHAnsi"/>
          <w:b/>
          <w:sz w:val="22"/>
          <w:szCs w:val="22"/>
        </w:rPr>
        <w:t>E</w:t>
      </w:r>
    </w:p>
    <w:p w14:paraId="6A517872" w14:textId="77777777" w:rsidR="00535156" w:rsidRPr="006E61B6" w:rsidRDefault="006E61B6" w:rsidP="006E61B6">
      <w:pPr>
        <w:tabs>
          <w:tab w:val="left" w:pos="820"/>
        </w:tabs>
        <w:ind w:left="820" w:right="997" w:hanging="3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E61B6">
        <w:rPr>
          <w:rFonts w:asciiTheme="minorHAnsi" w:eastAsia="Segoe MDL2 Assets" w:hAnsiTheme="minorHAnsi" w:cstheme="minorHAnsi"/>
          <w:sz w:val="22"/>
          <w:szCs w:val="22"/>
        </w:rPr>
        <w:tab/>
      </w:r>
      <w:r w:rsidRPr="006E61B6">
        <w:rPr>
          <w:rFonts w:asciiTheme="minorHAnsi" w:hAnsiTheme="minorHAnsi" w:cstheme="minorHAnsi"/>
          <w:sz w:val="22"/>
          <w:szCs w:val="22"/>
        </w:rPr>
        <w:t>Pr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y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 Ph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 xml:space="preserve">an,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 P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e Gro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6E61B6">
        <w:rPr>
          <w:rFonts w:asciiTheme="minorHAnsi" w:hAnsiTheme="minorHAnsi" w:cstheme="minorHAnsi"/>
          <w:sz w:val="22"/>
          <w:szCs w:val="22"/>
        </w:rPr>
        <w:t>p. P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6E61B6">
        <w:rPr>
          <w:rFonts w:asciiTheme="minorHAnsi" w:hAnsiTheme="minorHAnsi" w:cstheme="minorHAnsi"/>
          <w:sz w:val="22"/>
          <w:szCs w:val="22"/>
        </w:rPr>
        <w:t>ce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e, Ci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 xml:space="preserve">e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E61B6">
        <w:rPr>
          <w:rFonts w:asciiTheme="minorHAnsi" w:hAnsiTheme="minorHAnsi" w:cstheme="minorHAnsi"/>
          <w:sz w:val="22"/>
          <w:szCs w:val="22"/>
        </w:rPr>
        <w:t>ed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 xml:space="preserve">n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se ch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)</w:t>
      </w:r>
    </w:p>
    <w:p w14:paraId="52868B00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ouse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 xml:space="preserve">an. 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 De</w:t>
      </w:r>
      <w:r w:rsidRPr="006E61B6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e.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).</w:t>
      </w:r>
    </w:p>
    <w:p w14:paraId="37F35202" w14:textId="77777777" w:rsidR="00535156" w:rsidRPr="006E61B6" w:rsidRDefault="00535156" w:rsidP="006E61B6">
      <w:pPr>
        <w:rPr>
          <w:rFonts w:asciiTheme="minorHAnsi" w:hAnsiTheme="minorHAnsi" w:cstheme="minorHAnsi"/>
          <w:sz w:val="22"/>
          <w:szCs w:val="22"/>
        </w:rPr>
      </w:pPr>
    </w:p>
    <w:p w14:paraId="2261F981" w14:textId="2C1E4DFE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CERT</w:t>
      </w:r>
      <w:r w:rsidRPr="006E61B6">
        <w:rPr>
          <w:rFonts w:asciiTheme="minorHAnsi" w:hAnsiTheme="minorHAnsi" w:cstheme="minorHAnsi"/>
          <w:b/>
          <w:sz w:val="22"/>
          <w:szCs w:val="22"/>
        </w:rPr>
        <w:t>I</w:t>
      </w:r>
      <w:r w:rsidRPr="006E61B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6E61B6">
        <w:rPr>
          <w:rFonts w:asciiTheme="minorHAnsi" w:hAnsiTheme="minorHAnsi" w:cstheme="minorHAnsi"/>
          <w:b/>
          <w:sz w:val="22"/>
          <w:szCs w:val="22"/>
        </w:rPr>
        <w:t>IC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b/>
          <w:sz w:val="22"/>
          <w:szCs w:val="22"/>
        </w:rPr>
        <w:t>I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z w:val="22"/>
          <w:szCs w:val="22"/>
        </w:rPr>
        <w:t>N</w:t>
      </w:r>
    </w:p>
    <w:p w14:paraId="23AD9551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-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E61B6">
        <w:rPr>
          <w:rFonts w:asciiTheme="minorHAnsi" w:hAnsiTheme="minorHAnsi" w:cstheme="minorHAnsi"/>
          <w:sz w:val="22"/>
          <w:szCs w:val="22"/>
        </w:rPr>
        <w:t>oa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d El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e 0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6E61B6">
        <w:rPr>
          <w:rFonts w:asciiTheme="minorHAnsi" w:hAnsiTheme="minorHAnsi" w:cstheme="minorHAnsi"/>
          <w:sz w:val="22"/>
          <w:szCs w:val="22"/>
        </w:rPr>
        <w:t>015</w:t>
      </w:r>
    </w:p>
    <w:p w14:paraId="55461AE4" w14:textId="77777777" w:rsidR="00535156" w:rsidRPr="006E61B6" w:rsidRDefault="00535156" w:rsidP="006E61B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495E730" w14:textId="21A2E297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b/>
          <w:sz w:val="22"/>
          <w:szCs w:val="22"/>
        </w:rPr>
        <w:t>IC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6E61B6">
        <w:rPr>
          <w:rFonts w:asciiTheme="minorHAnsi" w:hAnsiTheme="minorHAnsi" w:cstheme="minorHAnsi"/>
          <w:b/>
          <w:sz w:val="22"/>
          <w:szCs w:val="22"/>
        </w:rPr>
        <w:t>E</w:t>
      </w:r>
    </w:p>
    <w:p w14:paraId="55D2D9CE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Y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St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al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cen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</w:p>
    <w:p w14:paraId="14FA849D" w14:textId="77777777" w:rsidR="00535156" w:rsidRPr="006E61B6" w:rsidRDefault="00535156" w:rsidP="006E61B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EF175F0" w14:textId="00DB821E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6E61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6E61B6">
        <w:rPr>
          <w:rFonts w:asciiTheme="minorHAnsi" w:hAnsiTheme="minorHAnsi" w:cstheme="minorHAnsi"/>
          <w:b/>
          <w:sz w:val="22"/>
          <w:szCs w:val="22"/>
        </w:rPr>
        <w:t>D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6E61B6">
        <w:rPr>
          <w:rFonts w:asciiTheme="minorHAnsi" w:hAnsiTheme="minorHAnsi" w:cstheme="minorHAnsi"/>
          <w:b/>
          <w:sz w:val="22"/>
          <w:szCs w:val="22"/>
        </w:rPr>
        <w:t>W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</w:p>
    <w:p w14:paraId="50463F72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Fac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School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of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e: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61B6">
        <w:rPr>
          <w:rFonts w:asciiTheme="minorHAnsi" w:hAnsiTheme="minorHAnsi" w:cstheme="minorHAnsi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n: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he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Pul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ono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og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 xml:space="preserve">,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</w:t>
      </w:r>
      <w:r w:rsidRPr="006E61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eph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z w:val="22"/>
          <w:szCs w:val="22"/>
        </w:rPr>
        <w:t>y</w:t>
      </w:r>
    </w:p>
    <w:p w14:paraId="31FCC84A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ce, Fac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il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eco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iti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bu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 xml:space="preserve">he </w:t>
      </w:r>
      <w:r w:rsidRPr="006E61B6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n of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a C</w:t>
      </w:r>
      <w:r w:rsidRPr="006E61B6">
        <w:rPr>
          <w:rFonts w:asciiTheme="minorHAnsi" w:hAnsiTheme="minorHAnsi" w:cstheme="minorHAnsi"/>
          <w:spacing w:val="-3"/>
          <w:position w:val="-1"/>
          <w:sz w:val="22"/>
          <w:szCs w:val="22"/>
        </w:rPr>
        <w:t>u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position w:val="-1"/>
          <w:sz w:val="22"/>
          <w:szCs w:val="22"/>
        </w:rPr>
        <w:t>he</w:t>
      </w:r>
    </w:p>
    <w:p w14:paraId="499C8A7C" w14:textId="77777777" w:rsidR="00535156" w:rsidRPr="006E61B6" w:rsidRDefault="006E61B6" w:rsidP="006E61B6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un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. Loca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E61B6">
        <w:rPr>
          <w:rFonts w:asciiTheme="minorHAnsi" w:hAnsiTheme="minorHAnsi" w:cstheme="minorHAnsi"/>
          <w:sz w:val="22"/>
          <w:szCs w:val="22"/>
        </w:rPr>
        <w:t xml:space="preserve">on.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e.</w:t>
      </w:r>
    </w:p>
    <w:p w14:paraId="15799B74" w14:textId="77777777" w:rsidR="00535156" w:rsidRPr="006E61B6" w:rsidRDefault="00535156" w:rsidP="006E61B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76438B0" w14:textId="001B626A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6E61B6">
        <w:rPr>
          <w:rFonts w:asciiTheme="minorHAnsi" w:hAnsiTheme="minorHAnsi" w:cstheme="minorHAnsi"/>
          <w:b/>
          <w:sz w:val="22"/>
          <w:szCs w:val="22"/>
        </w:rPr>
        <w:t>H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6E61B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6E61B6">
        <w:rPr>
          <w:rFonts w:asciiTheme="minorHAnsi" w:hAnsiTheme="minorHAnsi" w:cstheme="minorHAnsi"/>
          <w:b/>
          <w:sz w:val="22"/>
          <w:szCs w:val="22"/>
        </w:rPr>
        <w:t>IE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6E61B6">
        <w:rPr>
          <w:rFonts w:asciiTheme="minorHAnsi" w:hAnsiTheme="minorHAnsi" w:cstheme="minorHAnsi"/>
          <w:b/>
          <w:sz w:val="22"/>
          <w:szCs w:val="22"/>
        </w:rPr>
        <w:t>E</w:t>
      </w:r>
    </w:p>
    <w:p w14:paraId="1ADF94C7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ch S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ho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Pro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, Fac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y</w:t>
      </w:r>
    </w:p>
    <w:p w14:paraId="0E5B4BCC" w14:textId="77777777" w:rsidR="00535156" w:rsidRPr="006E61B6" w:rsidRDefault="006E61B6" w:rsidP="006E61B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ene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 xml:space="preserve">s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g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E61B6">
        <w:rPr>
          <w:rFonts w:asciiTheme="minorHAnsi" w:hAnsiTheme="minorHAnsi" w:cstheme="minorHAnsi"/>
          <w:sz w:val="22"/>
          <w:szCs w:val="22"/>
        </w:rPr>
        <w:t>ency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P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.</w:t>
      </w:r>
    </w:p>
    <w:p w14:paraId="5F7778BF" w14:textId="77777777" w:rsidR="00535156" w:rsidRPr="006E61B6" w:rsidRDefault="006E61B6" w:rsidP="006E61B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Pos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 xml:space="preserve">on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abo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E61B6">
        <w:rPr>
          <w:rFonts w:asciiTheme="minorHAnsi" w:hAnsiTheme="minorHAnsi" w:cstheme="minorHAnsi"/>
          <w:sz w:val="22"/>
          <w:szCs w:val="22"/>
        </w:rPr>
        <w:t xml:space="preserve">e 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 xml:space="preserve">ch 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 xml:space="preserve">e,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St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e. D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e.</w:t>
      </w:r>
    </w:p>
    <w:p w14:paraId="0560149A" w14:textId="77777777" w:rsidR="00535156" w:rsidRPr="006E61B6" w:rsidRDefault="00535156" w:rsidP="006E61B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9A0827E" w14:textId="359B21C0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ACCRED</w:t>
      </w:r>
      <w:r w:rsidRPr="006E61B6">
        <w:rPr>
          <w:rFonts w:asciiTheme="minorHAnsi" w:hAnsiTheme="minorHAnsi" w:cstheme="minorHAnsi"/>
          <w:b/>
          <w:sz w:val="22"/>
          <w:szCs w:val="22"/>
        </w:rPr>
        <w:t>IT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6E61B6">
        <w:rPr>
          <w:rFonts w:asciiTheme="minorHAnsi" w:hAnsiTheme="minorHAnsi" w:cstheme="minorHAnsi"/>
          <w:b/>
          <w:sz w:val="22"/>
          <w:szCs w:val="22"/>
        </w:rPr>
        <w:t>I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</w:p>
    <w:p w14:paraId="7DBAFADB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E61B6">
        <w:rPr>
          <w:rFonts w:asciiTheme="minorHAnsi" w:hAnsiTheme="minorHAnsi" w:cstheme="minorHAnsi"/>
          <w:sz w:val="22"/>
          <w:szCs w:val="22"/>
        </w:rPr>
        <w:t>LS</w:t>
      </w:r>
    </w:p>
    <w:p w14:paraId="093690A8" w14:textId="77777777" w:rsidR="00535156" w:rsidRPr="006E61B6" w:rsidRDefault="006E61B6" w:rsidP="006E61B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FMG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ce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 xml:space="preserve">ed </w:t>
      </w:r>
      <w:r w:rsidRPr="006E61B6">
        <w:rPr>
          <w:rFonts w:asciiTheme="minorHAnsi" w:hAnsiTheme="minorHAnsi" w:cstheme="minorHAnsi"/>
          <w:sz w:val="22"/>
          <w:szCs w:val="22"/>
        </w:rPr>
        <w:t>U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MLE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EP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1,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2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K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2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 xml:space="preserve">S, 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6E61B6">
        <w:rPr>
          <w:rFonts w:asciiTheme="minorHAnsi" w:hAnsiTheme="minorHAnsi" w:cstheme="minorHAnsi"/>
          <w:sz w:val="22"/>
          <w:szCs w:val="22"/>
        </w:rPr>
        <w:t>SMLE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EP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3</w:t>
      </w:r>
    </w:p>
    <w:p w14:paraId="0D58427E" w14:textId="77777777" w:rsidR="00535156" w:rsidRPr="006E61B6" w:rsidRDefault="00535156" w:rsidP="006E61B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E3E2B5" w14:textId="1B6A8C4B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6E61B6">
        <w:rPr>
          <w:rFonts w:asciiTheme="minorHAnsi" w:hAnsiTheme="minorHAnsi" w:cstheme="minorHAnsi"/>
          <w:b/>
          <w:sz w:val="22"/>
          <w:szCs w:val="22"/>
        </w:rPr>
        <w:t>ITI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6E61B6">
        <w:rPr>
          <w:rFonts w:asciiTheme="minorHAnsi" w:hAnsiTheme="minorHAnsi" w:cstheme="minorHAnsi"/>
          <w:b/>
          <w:sz w:val="22"/>
          <w:szCs w:val="22"/>
        </w:rPr>
        <w:t>L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LANGU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</w:p>
    <w:p w14:paraId="297CEECE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Span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 xml:space="preserve">sh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6E61B6">
        <w:rPr>
          <w:rFonts w:asciiTheme="minorHAnsi" w:hAnsiTheme="minorHAnsi" w:cstheme="minorHAnsi"/>
          <w:sz w:val="22"/>
          <w:szCs w:val="22"/>
        </w:rPr>
        <w:t>ent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en a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spo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E61B6">
        <w:rPr>
          <w:rFonts w:asciiTheme="minorHAnsi" w:hAnsiTheme="minorHAnsi" w:cstheme="minorHAnsi"/>
          <w:sz w:val="22"/>
          <w:szCs w:val="22"/>
        </w:rPr>
        <w:t>en)</w:t>
      </w:r>
    </w:p>
    <w:p w14:paraId="38E21F64" w14:textId="77777777" w:rsidR="00535156" w:rsidRPr="006E61B6" w:rsidRDefault="00535156" w:rsidP="006E61B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DB0EE7" w14:textId="77777777" w:rsidR="00535156" w:rsidRPr="006E61B6" w:rsidRDefault="006E61B6" w:rsidP="006E61B6">
      <w:pPr>
        <w:ind w:left="100"/>
        <w:rPr>
          <w:rFonts w:asciiTheme="minorHAnsi" w:hAnsiTheme="minorHAnsi" w:cstheme="minorHAnsi"/>
          <w:sz w:val="22"/>
          <w:szCs w:val="22"/>
        </w:rPr>
        <w:sectPr w:rsidR="00535156" w:rsidRPr="006E61B6">
          <w:pgSz w:w="12240" w:h="15840"/>
          <w:pgMar w:top="660" w:right="860" w:bottom="280" w:left="620" w:header="720" w:footer="720" w:gutter="0"/>
          <w:cols w:space="720"/>
        </w:sectPr>
      </w:pP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OB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E61B6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6E61B6">
        <w:rPr>
          <w:rFonts w:asciiTheme="minorHAnsi" w:hAnsiTheme="minorHAnsi" w:cstheme="minorHAnsi"/>
          <w:b/>
          <w:sz w:val="22"/>
          <w:szCs w:val="22"/>
        </w:rPr>
        <w:t>D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z w:val="22"/>
          <w:szCs w:val="22"/>
        </w:rPr>
        <w:t>IN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TERE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</w:p>
    <w:p w14:paraId="4FD78A03" w14:textId="77777777" w:rsidR="00535156" w:rsidRPr="006E61B6" w:rsidRDefault="006E61B6" w:rsidP="006E61B6">
      <w:pPr>
        <w:spacing w:before="53"/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z w:val="22"/>
          <w:szCs w:val="22"/>
        </w:rPr>
        <w:t>Fa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E61B6">
        <w:rPr>
          <w:rFonts w:asciiTheme="minorHAnsi" w:hAnsiTheme="minorHAnsi" w:cstheme="minorHAnsi"/>
          <w:sz w:val="22"/>
          <w:szCs w:val="22"/>
        </w:rPr>
        <w:t>, Pa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z w:val="22"/>
          <w:szCs w:val="22"/>
        </w:rPr>
        <w:t>en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E61B6">
        <w:rPr>
          <w:rFonts w:asciiTheme="minorHAnsi" w:hAnsiTheme="minorHAnsi" w:cstheme="minorHAnsi"/>
          <w:sz w:val="22"/>
          <w:szCs w:val="22"/>
        </w:rPr>
        <w:t xml:space="preserve">ood, 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z w:val="22"/>
          <w:szCs w:val="22"/>
        </w:rPr>
        <w:t>e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on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61B6">
        <w:rPr>
          <w:rFonts w:asciiTheme="minorHAnsi" w:hAnsiTheme="minorHAnsi" w:cstheme="minorHAnsi"/>
          <w:sz w:val="22"/>
          <w:szCs w:val="22"/>
        </w:rPr>
        <w:t>an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E61B6">
        <w:rPr>
          <w:rFonts w:asciiTheme="minorHAnsi" w:hAnsiTheme="minorHAnsi" w:cstheme="minorHAnsi"/>
          <w:sz w:val="22"/>
          <w:szCs w:val="22"/>
        </w:rPr>
        <w:t>e, S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ng</w:t>
      </w:r>
    </w:p>
    <w:p w14:paraId="1AD6639E" w14:textId="77777777" w:rsidR="00535156" w:rsidRPr="006E61B6" w:rsidRDefault="00535156" w:rsidP="006E61B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DB865AA" w14:textId="77777777" w:rsidR="00535156" w:rsidRPr="006E61B6" w:rsidRDefault="006E61B6" w:rsidP="006E61B6">
      <w:pPr>
        <w:ind w:left="63" w:right="4197"/>
        <w:jc w:val="center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6E61B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ERENCE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 xml:space="preserve"> (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E61B6">
        <w:rPr>
          <w:rFonts w:asciiTheme="minorHAnsi" w:hAnsiTheme="minorHAnsi" w:cstheme="minorHAnsi"/>
          <w:b/>
          <w:sz w:val="22"/>
          <w:szCs w:val="22"/>
        </w:rPr>
        <w:t>dd 3.  2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o</w:t>
      </w:r>
      <w:r w:rsidRPr="006E61B6">
        <w:rPr>
          <w:rFonts w:asciiTheme="minorHAnsi" w:hAnsiTheme="minorHAnsi" w:cstheme="minorHAnsi"/>
          <w:b/>
          <w:sz w:val="22"/>
          <w:szCs w:val="22"/>
        </w:rPr>
        <w:t>f</w:t>
      </w:r>
      <w:r w:rsidRPr="006E61B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z w:val="22"/>
          <w:szCs w:val="22"/>
        </w:rPr>
        <w:t>3 s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6E61B6">
        <w:rPr>
          <w:rFonts w:asciiTheme="minorHAnsi" w:hAnsiTheme="minorHAnsi" w:cstheme="minorHAnsi"/>
          <w:b/>
          <w:sz w:val="22"/>
          <w:szCs w:val="22"/>
        </w:rPr>
        <w:t xml:space="preserve">ould 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6E61B6">
        <w:rPr>
          <w:rFonts w:asciiTheme="minorHAnsi" w:hAnsiTheme="minorHAnsi" w:cstheme="minorHAnsi"/>
          <w:b/>
          <w:sz w:val="22"/>
          <w:szCs w:val="22"/>
        </w:rPr>
        <w:t>e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6E61B6">
        <w:rPr>
          <w:rFonts w:asciiTheme="minorHAnsi" w:hAnsiTheme="minorHAnsi" w:cstheme="minorHAnsi"/>
          <w:b/>
          <w:sz w:val="22"/>
          <w:szCs w:val="22"/>
        </w:rPr>
        <w:t>om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6E61B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b/>
          <w:sz w:val="22"/>
          <w:szCs w:val="22"/>
        </w:rPr>
        <w:t>rv</w:t>
      </w:r>
      <w:r w:rsidRPr="006E61B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b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6E61B6">
        <w:rPr>
          <w:rFonts w:asciiTheme="minorHAnsi" w:hAnsiTheme="minorHAnsi" w:cstheme="minorHAnsi"/>
          <w:b/>
          <w:sz w:val="22"/>
          <w:szCs w:val="22"/>
        </w:rPr>
        <w:t>r</w:t>
      </w:r>
      <w:r w:rsidRPr="006E61B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6E61B6">
        <w:rPr>
          <w:rFonts w:asciiTheme="minorHAnsi" w:hAnsiTheme="minorHAnsi" w:cstheme="minorHAnsi"/>
          <w:b/>
          <w:sz w:val="22"/>
          <w:szCs w:val="22"/>
        </w:rPr>
        <w:t>)</w:t>
      </w:r>
    </w:p>
    <w:p w14:paraId="1620E641" w14:textId="77777777" w:rsidR="00535156" w:rsidRPr="006E61B6" w:rsidRDefault="00535156" w:rsidP="006E61B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2E07A2" w14:textId="77777777" w:rsidR="00535156" w:rsidRPr="006E61B6" w:rsidRDefault="006E61B6" w:rsidP="006E61B6">
      <w:pPr>
        <w:ind w:left="460"/>
        <w:rPr>
          <w:rFonts w:asciiTheme="minorHAnsi" w:hAnsiTheme="minorHAnsi" w:cstheme="minorHAnsi"/>
          <w:sz w:val="22"/>
          <w:szCs w:val="22"/>
        </w:rPr>
      </w:pPr>
      <w:r w:rsidRPr="006E61B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E61B6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 xml:space="preserve">e, </w:t>
      </w:r>
      <w:r w:rsidRPr="006E61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E61B6">
        <w:rPr>
          <w:rFonts w:asciiTheme="minorHAnsi" w:hAnsiTheme="minorHAnsi" w:cstheme="minorHAnsi"/>
          <w:sz w:val="22"/>
          <w:szCs w:val="22"/>
        </w:rPr>
        <w:t>e, Ad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E61B6">
        <w:rPr>
          <w:rFonts w:asciiTheme="minorHAnsi" w:hAnsiTheme="minorHAnsi" w:cstheme="minorHAnsi"/>
          <w:sz w:val="22"/>
          <w:szCs w:val="22"/>
        </w:rPr>
        <w:t>s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61B6">
        <w:rPr>
          <w:rFonts w:asciiTheme="minorHAnsi" w:hAnsiTheme="minorHAnsi" w:cstheme="minorHAnsi"/>
          <w:sz w:val="22"/>
          <w:szCs w:val="22"/>
        </w:rPr>
        <w:t>, Ph</w:t>
      </w:r>
      <w:r w:rsidRPr="006E61B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6E61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61B6">
        <w:rPr>
          <w:rFonts w:asciiTheme="minorHAnsi" w:hAnsiTheme="minorHAnsi" w:cstheme="minorHAnsi"/>
          <w:sz w:val="22"/>
          <w:szCs w:val="22"/>
        </w:rPr>
        <w:t>e and E</w:t>
      </w:r>
      <w:r w:rsidRPr="006E61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E61B6">
        <w:rPr>
          <w:rFonts w:asciiTheme="minorHAnsi" w:hAnsiTheme="minorHAnsi" w:cstheme="minorHAnsi"/>
          <w:sz w:val="22"/>
          <w:szCs w:val="22"/>
        </w:rPr>
        <w:t>a</w:t>
      </w:r>
      <w:r w:rsidRPr="006E61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E61B6">
        <w:rPr>
          <w:rFonts w:asciiTheme="minorHAnsi" w:hAnsiTheme="minorHAnsi" w:cstheme="minorHAnsi"/>
          <w:sz w:val="22"/>
          <w:szCs w:val="22"/>
        </w:rPr>
        <w:t>l</w:t>
      </w:r>
    </w:p>
    <w:sectPr w:rsidR="00535156" w:rsidRPr="006E61B6">
      <w:pgSz w:w="12240" w:h="15840"/>
      <w:pgMar w:top="660" w:right="1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B4925"/>
    <w:multiLevelType w:val="multilevel"/>
    <w:tmpl w:val="9B208E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156"/>
    <w:rsid w:val="00535156"/>
    <w:rsid w:val="006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62A"/>
  <w15:docId w15:val="{1F6E9A81-C05D-4D4C-9D64-10C86E11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2021-06-19T11:53:00Z</dcterms:created>
  <dcterms:modified xsi:type="dcterms:W3CDTF">2021-06-19T11:57:00Z</dcterms:modified>
</cp:coreProperties>
</file>